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9F" w:rsidRPr="0028449F" w:rsidRDefault="0028449F" w:rsidP="00172675">
      <w:pPr>
        <w:rPr>
          <w:lang w:val="lt-LT"/>
        </w:rPr>
      </w:pPr>
      <w:bookmarkStart w:id="0" w:name="_GoBack"/>
      <w:bookmarkEnd w:id="0"/>
    </w:p>
    <w:p w:rsidR="00AD2F8B" w:rsidRDefault="00AD2F8B" w:rsidP="00AD2F8B">
      <w:pPr>
        <w:jc w:val="center"/>
        <w:rPr>
          <w:b/>
          <w:caps/>
        </w:rPr>
      </w:pPr>
      <w:r w:rsidRPr="0025034A">
        <w:rPr>
          <w:b/>
          <w:caps/>
        </w:rPr>
        <w:t>Te</w:t>
      </w:r>
      <w:r>
        <w:rPr>
          <w:b/>
          <w:caps/>
        </w:rPr>
        <w:t>I</w:t>
      </w:r>
      <w:r w:rsidRPr="0025034A">
        <w:rPr>
          <w:b/>
          <w:caps/>
        </w:rPr>
        <w:t>kėjo vadovaujančių darbuotojų (specialistų) sąrašas</w:t>
      </w:r>
      <w:r w:rsidRPr="004903E5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"/>
      </w:r>
    </w:p>
    <w:p w:rsidR="00AD2F8B" w:rsidRDefault="00AD2F8B" w:rsidP="00AD2F8B">
      <w:pPr>
        <w:jc w:val="center"/>
        <w:rPr>
          <w:b/>
          <w:caps/>
        </w:rPr>
      </w:pP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2976"/>
        <w:gridCol w:w="2694"/>
        <w:gridCol w:w="2551"/>
        <w:gridCol w:w="1985"/>
      </w:tblGrid>
      <w:tr w:rsidR="008667B0" w:rsidRPr="00B0637A" w:rsidTr="008667B0">
        <w:tc>
          <w:tcPr>
            <w:tcW w:w="562" w:type="dxa"/>
          </w:tcPr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r w:rsidRPr="00390699">
              <w:rPr>
                <w:lang w:val="lt-LT"/>
              </w:rPr>
              <w:t>Eil.</w:t>
            </w:r>
          </w:p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proofErr w:type="spellStart"/>
            <w:r w:rsidRPr="00390699">
              <w:rPr>
                <w:lang w:val="lt-LT"/>
              </w:rPr>
              <w:t>Nr</w:t>
            </w:r>
            <w:proofErr w:type="spellEnd"/>
          </w:p>
        </w:tc>
        <w:tc>
          <w:tcPr>
            <w:tcW w:w="2127" w:type="dxa"/>
          </w:tcPr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r w:rsidRPr="00390699">
              <w:rPr>
                <w:caps/>
                <w:lang w:val="lt-LT"/>
              </w:rPr>
              <w:t>V</w:t>
            </w:r>
            <w:r w:rsidRPr="00390699">
              <w:rPr>
                <w:lang w:val="lt-LT"/>
              </w:rPr>
              <w:t>ardas, pavardė</w:t>
            </w:r>
          </w:p>
        </w:tc>
        <w:tc>
          <w:tcPr>
            <w:tcW w:w="2976" w:type="dxa"/>
          </w:tcPr>
          <w:p w:rsidR="008667B0" w:rsidRPr="00AF3234" w:rsidRDefault="008667B0" w:rsidP="00F253B6">
            <w:pPr>
              <w:tabs>
                <w:tab w:val="num" w:pos="3065"/>
              </w:tabs>
              <w:contextualSpacing/>
              <w:jc w:val="center"/>
              <w:rPr>
                <w:szCs w:val="20"/>
              </w:rPr>
            </w:pPr>
            <w:proofErr w:type="spellStart"/>
            <w:r w:rsidRPr="00AF3234">
              <w:rPr>
                <w:szCs w:val="20"/>
              </w:rPr>
              <w:t>Specialisto</w:t>
            </w:r>
            <w:proofErr w:type="spellEnd"/>
            <w:r w:rsidRPr="00AF3234">
              <w:rPr>
                <w:szCs w:val="20"/>
              </w:rPr>
              <w:t xml:space="preserve"> </w:t>
            </w:r>
            <w:proofErr w:type="spellStart"/>
            <w:r w:rsidRPr="00AF3234">
              <w:rPr>
                <w:szCs w:val="20"/>
              </w:rPr>
              <w:t>kvalifikacija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pareigos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vykdant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sutartį</w:t>
            </w:r>
            <w:proofErr w:type="spellEnd"/>
          </w:p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r w:rsidRPr="00AF3234">
              <w:rPr>
                <w:szCs w:val="20"/>
              </w:rPr>
              <w:t>(</w:t>
            </w:r>
            <w:proofErr w:type="spellStart"/>
            <w:proofErr w:type="gramStart"/>
            <w:r w:rsidRPr="005E4BA8">
              <w:rPr>
                <w:i/>
                <w:sz w:val="20"/>
                <w:szCs w:val="20"/>
              </w:rPr>
              <w:t>nurodomas</w:t>
            </w:r>
            <w:proofErr w:type="spellEnd"/>
            <w:proofErr w:type="gramEnd"/>
            <w:r w:rsidRPr="005E4BA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E4BA8">
              <w:rPr>
                <w:i/>
                <w:sz w:val="20"/>
                <w:szCs w:val="20"/>
              </w:rPr>
              <w:t>punktas</w:t>
            </w:r>
            <w:proofErr w:type="spellEnd"/>
            <w:r w:rsidRPr="005E4BA8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5E4BA8">
              <w:rPr>
                <w:i/>
                <w:sz w:val="20"/>
                <w:szCs w:val="20"/>
              </w:rPr>
              <w:t>kurį</w:t>
            </w:r>
            <w:proofErr w:type="spellEnd"/>
            <w:r w:rsidRPr="005E4BA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E4BA8">
              <w:rPr>
                <w:i/>
                <w:sz w:val="20"/>
                <w:szCs w:val="20"/>
              </w:rPr>
              <w:t>atitinka</w:t>
            </w:r>
            <w:proofErr w:type="spellEnd"/>
            <w:r w:rsidRPr="005E4BA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E4BA8">
              <w:rPr>
                <w:i/>
                <w:sz w:val="20"/>
                <w:szCs w:val="20"/>
              </w:rPr>
              <w:t>s</w:t>
            </w:r>
            <w:r>
              <w:rPr>
                <w:i/>
                <w:sz w:val="20"/>
                <w:szCs w:val="20"/>
              </w:rPr>
              <w:t>iūlomo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specialisto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kvalifikacij</w:t>
            </w:r>
            <w:proofErr w:type="spellEnd"/>
            <w:r>
              <w:rPr>
                <w:i/>
                <w:sz w:val="20"/>
                <w:szCs w:val="20"/>
                <w:lang w:val="lt-LT"/>
              </w:rPr>
              <w:t>ą</w:t>
            </w:r>
            <w:r w:rsidRPr="005E4BA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E4BA8">
              <w:rPr>
                <w:i/>
                <w:sz w:val="20"/>
                <w:szCs w:val="20"/>
              </w:rPr>
              <w:t>pagal</w:t>
            </w:r>
            <w:proofErr w:type="spellEnd"/>
            <w:r w:rsidRPr="005E4BA8">
              <w:rPr>
                <w:i/>
                <w:sz w:val="20"/>
                <w:szCs w:val="20"/>
              </w:rPr>
              <w:t xml:space="preserve"> </w:t>
            </w:r>
            <w:r w:rsidR="009268F1">
              <w:rPr>
                <w:i/>
                <w:sz w:val="20"/>
                <w:szCs w:val="20"/>
              </w:rPr>
              <w:t>KS 4</w:t>
            </w:r>
            <w:r w:rsidRPr="005E4BA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E4BA8">
              <w:rPr>
                <w:i/>
                <w:sz w:val="20"/>
                <w:szCs w:val="20"/>
              </w:rPr>
              <w:t>pried</w:t>
            </w:r>
            <w:r w:rsidR="00AB07C6">
              <w:rPr>
                <w:i/>
                <w:sz w:val="20"/>
                <w:szCs w:val="20"/>
              </w:rPr>
              <w:t>o</w:t>
            </w:r>
            <w:proofErr w:type="spellEnd"/>
            <w:r w:rsidR="00AB07C6">
              <w:rPr>
                <w:i/>
                <w:sz w:val="20"/>
                <w:szCs w:val="20"/>
              </w:rPr>
              <w:t xml:space="preserve"> II</w:t>
            </w:r>
            <w:r w:rsidR="00A508C5">
              <w:rPr>
                <w:i/>
                <w:sz w:val="20"/>
                <w:szCs w:val="20"/>
              </w:rPr>
              <w:t xml:space="preserve"> d. 2</w:t>
            </w:r>
            <w:r>
              <w:rPr>
                <w:i/>
                <w:sz w:val="20"/>
                <w:szCs w:val="20"/>
              </w:rPr>
              <w:t xml:space="preserve"> p.</w:t>
            </w:r>
            <w:r w:rsidRPr="00AF3234">
              <w:rPr>
                <w:szCs w:val="20"/>
              </w:rPr>
              <w:t>)</w:t>
            </w:r>
          </w:p>
        </w:tc>
        <w:tc>
          <w:tcPr>
            <w:tcW w:w="2694" w:type="dxa"/>
          </w:tcPr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r w:rsidRPr="00390699">
              <w:rPr>
                <w:lang w:val="lt-LT"/>
              </w:rPr>
              <w:t>Kvalifikacijos atestatą išdavusi institucija,</w:t>
            </w:r>
          </w:p>
          <w:p w:rsidR="008667B0" w:rsidRPr="00390699" w:rsidRDefault="008667B0" w:rsidP="00F253B6">
            <w:pPr>
              <w:jc w:val="center"/>
              <w:rPr>
                <w:lang w:val="lt-LT"/>
              </w:rPr>
            </w:pPr>
            <w:r w:rsidRPr="00390699">
              <w:rPr>
                <w:lang w:val="lt-LT"/>
              </w:rPr>
              <w:t>kvalifikacijos atestato / teisės pripažinimo pažymos Nr. ir galiojimo terminas</w:t>
            </w:r>
            <w:r>
              <w:rPr>
                <w:lang w:val="lt-LT"/>
              </w:rPr>
              <w:t xml:space="preserve"> </w:t>
            </w:r>
            <w:r w:rsidRPr="00171E57">
              <w:rPr>
                <w:sz w:val="22"/>
                <w:lang w:val="lt-LT"/>
              </w:rPr>
              <w:t>(</w:t>
            </w:r>
            <w:r w:rsidRPr="00171E57">
              <w:rPr>
                <w:i/>
                <w:sz w:val="20"/>
              </w:rPr>
              <w:t>K</w:t>
            </w:r>
            <w:r w:rsidR="009268F1">
              <w:rPr>
                <w:i/>
                <w:sz w:val="20"/>
              </w:rPr>
              <w:t>S 4</w:t>
            </w:r>
            <w:r w:rsidR="00AB07C6">
              <w:rPr>
                <w:i/>
                <w:sz w:val="20"/>
              </w:rPr>
              <w:t xml:space="preserve"> </w:t>
            </w:r>
            <w:proofErr w:type="spellStart"/>
            <w:r w:rsidR="00AB07C6">
              <w:rPr>
                <w:i/>
                <w:sz w:val="20"/>
              </w:rPr>
              <w:t>priedo</w:t>
            </w:r>
            <w:proofErr w:type="spellEnd"/>
            <w:r w:rsidR="00AB07C6">
              <w:rPr>
                <w:i/>
                <w:sz w:val="20"/>
              </w:rPr>
              <w:t xml:space="preserve"> II</w:t>
            </w:r>
            <w:r w:rsidRPr="00171E57">
              <w:rPr>
                <w:i/>
                <w:sz w:val="20"/>
              </w:rPr>
              <w:t xml:space="preserve"> d</w:t>
            </w:r>
            <w:r>
              <w:rPr>
                <w:i/>
                <w:sz w:val="20"/>
              </w:rPr>
              <w:t>.</w:t>
            </w:r>
            <w:r w:rsidRPr="00171E57">
              <w:rPr>
                <w:i/>
                <w:sz w:val="20"/>
              </w:rPr>
              <w:t xml:space="preserve"> 1 p</w:t>
            </w:r>
            <w:r>
              <w:rPr>
                <w:i/>
                <w:sz w:val="20"/>
              </w:rPr>
              <w:t xml:space="preserve">. 1 pp. </w:t>
            </w:r>
            <w:proofErr w:type="spellStart"/>
            <w:r>
              <w:rPr>
                <w:i/>
                <w:sz w:val="20"/>
              </w:rPr>
              <w:t>atveju</w:t>
            </w:r>
            <w:proofErr w:type="spellEnd"/>
            <w:r w:rsidRPr="00171E57">
              <w:rPr>
                <w:sz w:val="22"/>
                <w:lang w:val="lt-LT"/>
              </w:rPr>
              <w:t>)</w:t>
            </w:r>
          </w:p>
        </w:tc>
        <w:tc>
          <w:tcPr>
            <w:tcW w:w="2551" w:type="dxa"/>
          </w:tcPr>
          <w:p w:rsidR="008667B0" w:rsidRPr="00390699" w:rsidRDefault="008667B0" w:rsidP="00F253B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Cs/>
                <w:iCs/>
              </w:rPr>
            </w:pPr>
            <w:proofErr w:type="spellStart"/>
            <w:r w:rsidRPr="00390699">
              <w:rPr>
                <w:bCs/>
                <w:iCs/>
              </w:rPr>
              <w:t>Pasitelkimo</w:t>
            </w:r>
            <w:proofErr w:type="spellEnd"/>
            <w:r w:rsidRPr="00390699">
              <w:rPr>
                <w:bCs/>
                <w:iCs/>
              </w:rPr>
              <w:t xml:space="preserve"> </w:t>
            </w:r>
            <w:proofErr w:type="spellStart"/>
            <w:r w:rsidRPr="00390699">
              <w:rPr>
                <w:bCs/>
                <w:iCs/>
              </w:rPr>
              <w:t>pagrindas</w:t>
            </w:r>
            <w:proofErr w:type="spellEnd"/>
            <w:r w:rsidRPr="00390699">
              <w:rPr>
                <w:bCs/>
                <w:iCs/>
              </w:rPr>
              <w:t xml:space="preserve"> </w:t>
            </w:r>
          </w:p>
          <w:p w:rsidR="008667B0" w:rsidRPr="00390699" w:rsidRDefault="008667B0" w:rsidP="00F253B6">
            <w:pPr>
              <w:jc w:val="center"/>
              <w:rPr>
                <w:lang w:val="lt-LT"/>
              </w:rPr>
            </w:pPr>
          </w:p>
        </w:tc>
        <w:tc>
          <w:tcPr>
            <w:tcW w:w="1985" w:type="dxa"/>
          </w:tcPr>
          <w:p w:rsidR="008667B0" w:rsidRPr="00390699" w:rsidRDefault="008667B0" w:rsidP="00F253B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Pasitelkimo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pagrindą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įrodantys</w:t>
            </w:r>
            <w:proofErr w:type="spellEnd"/>
            <w:r>
              <w:rPr>
                <w:bCs/>
                <w:iCs/>
              </w:rPr>
              <w:t xml:space="preserve"> </w:t>
            </w:r>
            <w:proofErr w:type="spellStart"/>
            <w:r>
              <w:rPr>
                <w:bCs/>
                <w:iCs/>
              </w:rPr>
              <w:t>dokumentai</w:t>
            </w:r>
            <w:proofErr w:type="spellEnd"/>
            <w:r>
              <w:rPr>
                <w:bCs/>
                <w:iCs/>
              </w:rPr>
              <w:t xml:space="preserve"> (</w:t>
            </w:r>
            <w:proofErr w:type="spellStart"/>
            <w:r w:rsidRPr="0085069D">
              <w:rPr>
                <w:bCs/>
                <w:i/>
                <w:iCs/>
                <w:sz w:val="20"/>
              </w:rPr>
              <w:t>pateikiami</w:t>
            </w:r>
            <w:proofErr w:type="spellEnd"/>
            <w:r w:rsidRPr="0085069D">
              <w:rPr>
                <w:bCs/>
                <w:i/>
                <w:iCs/>
                <w:sz w:val="20"/>
              </w:rPr>
              <w:t xml:space="preserve"> </w:t>
            </w:r>
            <w:proofErr w:type="spellStart"/>
            <w:r w:rsidRPr="0085069D">
              <w:rPr>
                <w:bCs/>
                <w:i/>
                <w:iCs/>
                <w:sz w:val="20"/>
              </w:rPr>
              <w:t>kartu</w:t>
            </w:r>
            <w:proofErr w:type="spellEnd"/>
            <w:r w:rsidRPr="0085069D">
              <w:rPr>
                <w:bCs/>
                <w:i/>
                <w:iCs/>
                <w:sz w:val="20"/>
              </w:rPr>
              <w:t xml:space="preserve"> </w:t>
            </w:r>
            <w:proofErr w:type="spellStart"/>
            <w:r w:rsidRPr="0085069D">
              <w:rPr>
                <w:bCs/>
                <w:i/>
                <w:iCs/>
                <w:sz w:val="20"/>
              </w:rPr>
              <w:t>su</w:t>
            </w:r>
            <w:proofErr w:type="spellEnd"/>
            <w:r w:rsidRPr="0085069D">
              <w:rPr>
                <w:bCs/>
                <w:i/>
                <w:iCs/>
                <w:sz w:val="20"/>
              </w:rPr>
              <w:t xml:space="preserve"> </w:t>
            </w:r>
            <w:proofErr w:type="spellStart"/>
            <w:r w:rsidRPr="0085069D">
              <w:rPr>
                <w:bCs/>
                <w:i/>
                <w:iCs/>
                <w:sz w:val="20"/>
              </w:rPr>
              <w:t>paraiška</w:t>
            </w:r>
            <w:proofErr w:type="spellEnd"/>
            <w:r>
              <w:rPr>
                <w:bCs/>
                <w:iCs/>
              </w:rPr>
              <w:t>)</w:t>
            </w:r>
          </w:p>
        </w:tc>
      </w:tr>
      <w:tr w:rsidR="008667B0" w:rsidRPr="00B0637A" w:rsidTr="008667B0">
        <w:trPr>
          <w:trHeight w:val="1848"/>
        </w:trPr>
        <w:tc>
          <w:tcPr>
            <w:tcW w:w="562" w:type="dxa"/>
          </w:tcPr>
          <w:p w:rsidR="008667B0" w:rsidRPr="00ED341B" w:rsidRDefault="008667B0" w:rsidP="00F253B6">
            <w:pPr>
              <w:jc w:val="center"/>
              <w:rPr>
                <w:caps/>
                <w:lang w:val="lt-LT"/>
              </w:rPr>
            </w:pPr>
            <w:r w:rsidRPr="00ED341B">
              <w:rPr>
                <w:caps/>
                <w:lang w:val="lt-LT"/>
              </w:rPr>
              <w:t>1.</w:t>
            </w:r>
          </w:p>
        </w:tc>
        <w:tc>
          <w:tcPr>
            <w:tcW w:w="2127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6" w:type="dxa"/>
          </w:tcPr>
          <w:p w:rsidR="008667B0" w:rsidRPr="00CF2F37" w:rsidRDefault="008667B0" w:rsidP="003D4A31">
            <w:pPr>
              <w:tabs>
                <w:tab w:val="num" w:pos="3065"/>
              </w:tabs>
              <w:contextualSpacing/>
              <w:jc w:val="center"/>
              <w:rPr>
                <w:sz w:val="20"/>
                <w:szCs w:val="20"/>
              </w:rPr>
            </w:pPr>
            <w:r w:rsidRPr="00CF2F37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Pr="00CF2F37">
              <w:rPr>
                <w:i/>
                <w:sz w:val="20"/>
                <w:szCs w:val="20"/>
              </w:rPr>
              <w:t>pvz</w:t>
            </w:r>
            <w:proofErr w:type="spellEnd"/>
            <w:proofErr w:type="gramEnd"/>
            <w:r w:rsidRPr="00CF2F37">
              <w:rPr>
                <w:i/>
                <w:sz w:val="20"/>
                <w:szCs w:val="20"/>
              </w:rPr>
              <w:t xml:space="preserve">. </w:t>
            </w:r>
            <w:proofErr w:type="spellStart"/>
            <w:r w:rsidRPr="00CF2F37">
              <w:rPr>
                <w:i/>
                <w:sz w:val="20"/>
                <w:szCs w:val="20"/>
              </w:rPr>
              <w:t>Konkurso</w:t>
            </w:r>
            <w:proofErr w:type="spellEnd"/>
            <w:r w:rsidRPr="00CF2F3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F2F37">
              <w:rPr>
                <w:i/>
                <w:sz w:val="20"/>
                <w:szCs w:val="20"/>
              </w:rPr>
              <w:t>sąlygų</w:t>
            </w:r>
            <w:proofErr w:type="spellEnd"/>
            <w:r w:rsidRPr="00CF2F37">
              <w:rPr>
                <w:i/>
                <w:sz w:val="20"/>
                <w:szCs w:val="20"/>
              </w:rPr>
              <w:t xml:space="preserve"> </w:t>
            </w:r>
            <w:r w:rsidR="009268F1">
              <w:rPr>
                <w:i/>
                <w:sz w:val="20"/>
                <w:szCs w:val="20"/>
              </w:rPr>
              <w:t>4</w:t>
            </w:r>
            <w:r w:rsidR="00AB07C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AB07C6">
              <w:rPr>
                <w:i/>
                <w:sz w:val="20"/>
                <w:szCs w:val="20"/>
              </w:rPr>
              <w:t>priedo</w:t>
            </w:r>
            <w:proofErr w:type="spellEnd"/>
            <w:r w:rsidR="00AB07C6">
              <w:rPr>
                <w:i/>
                <w:sz w:val="20"/>
                <w:szCs w:val="20"/>
              </w:rPr>
              <w:t xml:space="preserve"> II</w:t>
            </w:r>
            <w:r w:rsidR="003D4A31">
              <w:rPr>
                <w:i/>
                <w:sz w:val="20"/>
                <w:szCs w:val="20"/>
              </w:rPr>
              <w:t xml:space="preserve"> d. 1 p</w:t>
            </w:r>
            <w:proofErr w:type="gramStart"/>
            <w:r w:rsidR="003D4A31">
              <w:rPr>
                <w:i/>
                <w:sz w:val="20"/>
                <w:szCs w:val="20"/>
              </w:rPr>
              <w:t>.</w:t>
            </w:r>
            <w:r w:rsidRPr="00CF2F37">
              <w:rPr>
                <w:i/>
                <w:sz w:val="20"/>
                <w:szCs w:val="20"/>
              </w:rPr>
              <w:t>.</w:t>
            </w:r>
            <w:proofErr w:type="gramEnd"/>
            <w:r w:rsidRPr="00CF2F37">
              <w:rPr>
                <w:i/>
                <w:sz w:val="20"/>
                <w:szCs w:val="20"/>
              </w:rPr>
              <w:t xml:space="preserve"> – </w:t>
            </w:r>
            <w:proofErr w:type="spellStart"/>
            <w:r w:rsidR="003D4A31">
              <w:rPr>
                <w:i/>
                <w:sz w:val="20"/>
                <w:szCs w:val="20"/>
              </w:rPr>
              <w:t>nesudėtingo</w:t>
            </w:r>
            <w:proofErr w:type="spellEnd"/>
            <w:r w:rsidRPr="00CF2F3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F2F37">
              <w:rPr>
                <w:i/>
                <w:sz w:val="20"/>
                <w:szCs w:val="20"/>
              </w:rPr>
              <w:t>statinio</w:t>
            </w:r>
            <w:proofErr w:type="spellEnd"/>
            <w:r w:rsidRPr="00CF2F3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3D4A31">
              <w:rPr>
                <w:i/>
                <w:sz w:val="20"/>
                <w:szCs w:val="20"/>
              </w:rPr>
              <w:t>projekto</w:t>
            </w:r>
            <w:proofErr w:type="spellEnd"/>
            <w:r w:rsidRPr="00CF2F3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F2F37">
              <w:rPr>
                <w:i/>
                <w:sz w:val="20"/>
                <w:szCs w:val="20"/>
              </w:rPr>
              <w:t>vadovas</w:t>
            </w:r>
            <w:proofErr w:type="spellEnd"/>
            <w:r w:rsidRPr="00CF2F37">
              <w:rPr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551" w:type="dxa"/>
          </w:tcPr>
          <w:p w:rsidR="008667B0" w:rsidRPr="003B5767" w:rsidRDefault="008667B0" w:rsidP="00F253B6">
            <w:pPr>
              <w:jc w:val="center"/>
              <w:rPr>
                <w:caps/>
                <w:lang w:val="lt-LT"/>
              </w:rPr>
            </w:pPr>
            <w:proofErr w:type="spellStart"/>
            <w:r w:rsidRPr="00876765">
              <w:rPr>
                <w:i/>
                <w:sz w:val="20"/>
                <w:szCs w:val="20"/>
              </w:rPr>
              <w:t>Tiekėjo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876765">
              <w:rPr>
                <w:i/>
                <w:sz w:val="20"/>
                <w:szCs w:val="20"/>
              </w:rPr>
              <w:t>subtiekėjo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876765">
              <w:rPr>
                <w:i/>
                <w:sz w:val="20"/>
                <w:szCs w:val="20"/>
              </w:rPr>
              <w:t>veiklos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partnerio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876765">
              <w:rPr>
                <w:i/>
                <w:sz w:val="20"/>
                <w:szCs w:val="20"/>
              </w:rPr>
              <w:t>darbuotojas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/ </w:t>
            </w:r>
            <w:proofErr w:type="spellStart"/>
            <w:r w:rsidRPr="00876765">
              <w:rPr>
                <w:i/>
                <w:sz w:val="20"/>
                <w:szCs w:val="20"/>
              </w:rPr>
              <w:t>Asmuo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bus </w:t>
            </w:r>
            <w:proofErr w:type="spellStart"/>
            <w:r w:rsidRPr="00876765">
              <w:rPr>
                <w:i/>
                <w:sz w:val="20"/>
                <w:szCs w:val="20"/>
              </w:rPr>
              <w:t>įdarbintas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tiekėjo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876765">
              <w:rPr>
                <w:i/>
                <w:sz w:val="20"/>
                <w:szCs w:val="20"/>
              </w:rPr>
              <w:t>subtiekėjo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876765">
              <w:rPr>
                <w:i/>
                <w:sz w:val="20"/>
                <w:szCs w:val="20"/>
              </w:rPr>
              <w:t>veiklos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partnerio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876765">
              <w:rPr>
                <w:i/>
                <w:sz w:val="20"/>
                <w:szCs w:val="20"/>
              </w:rPr>
              <w:t>laimėjimo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atveju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876765">
              <w:rPr>
                <w:i/>
                <w:sz w:val="20"/>
                <w:szCs w:val="20"/>
              </w:rPr>
              <w:t>kvazisubtiekėjas</w:t>
            </w:r>
            <w:proofErr w:type="spellEnd"/>
            <w:r w:rsidRPr="00876765">
              <w:rPr>
                <w:i/>
                <w:sz w:val="20"/>
                <w:szCs w:val="20"/>
              </w:rPr>
              <w:t>) / Subtiekėjas</w:t>
            </w:r>
            <w:r w:rsidRPr="00876765">
              <w:rPr>
                <w:i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985" w:type="dxa"/>
          </w:tcPr>
          <w:p w:rsidR="008667B0" w:rsidRDefault="008667B0" w:rsidP="00F253B6">
            <w:pPr>
              <w:jc w:val="center"/>
              <w:rPr>
                <w:i/>
                <w:szCs w:val="20"/>
              </w:rPr>
            </w:pPr>
            <w:proofErr w:type="spellStart"/>
            <w:r w:rsidRPr="00876765">
              <w:rPr>
                <w:i/>
                <w:sz w:val="20"/>
                <w:szCs w:val="20"/>
              </w:rPr>
              <w:t>Darbo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sutartis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/ </w:t>
            </w:r>
            <w:proofErr w:type="spellStart"/>
            <w:r w:rsidRPr="00876765">
              <w:rPr>
                <w:i/>
                <w:sz w:val="20"/>
                <w:szCs w:val="20"/>
              </w:rPr>
              <w:t>ketinimų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protokolas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/ </w:t>
            </w:r>
            <w:proofErr w:type="spellStart"/>
            <w:r w:rsidRPr="00876765">
              <w:rPr>
                <w:i/>
                <w:sz w:val="20"/>
                <w:szCs w:val="20"/>
              </w:rPr>
              <w:t>deklaracija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dėl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sutikimo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būti</w:t>
            </w:r>
            <w:proofErr w:type="spellEnd"/>
            <w:r w:rsidRPr="0087676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876765">
              <w:rPr>
                <w:i/>
                <w:sz w:val="20"/>
                <w:szCs w:val="20"/>
              </w:rPr>
              <w:t>įdarbintu</w:t>
            </w:r>
            <w:proofErr w:type="spellEnd"/>
          </w:p>
        </w:tc>
      </w:tr>
      <w:tr w:rsidR="008667B0" w:rsidRPr="00B0637A" w:rsidTr="008667B0">
        <w:tc>
          <w:tcPr>
            <w:tcW w:w="562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2127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6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694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551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985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</w:tr>
      <w:tr w:rsidR="008667B0" w:rsidRPr="00B0637A" w:rsidTr="008667B0">
        <w:tc>
          <w:tcPr>
            <w:tcW w:w="562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  <w:r>
              <w:rPr>
                <w:caps/>
                <w:lang w:val="lt-LT"/>
              </w:rPr>
              <w:t>3.</w:t>
            </w:r>
          </w:p>
        </w:tc>
        <w:tc>
          <w:tcPr>
            <w:tcW w:w="2127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6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694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551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985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</w:tr>
      <w:tr w:rsidR="008667B0" w:rsidRPr="00B0637A" w:rsidTr="008667B0">
        <w:tc>
          <w:tcPr>
            <w:tcW w:w="562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  <w:r>
              <w:rPr>
                <w:caps/>
                <w:lang w:val="lt-LT"/>
              </w:rPr>
              <w:t>...</w:t>
            </w:r>
          </w:p>
        </w:tc>
        <w:tc>
          <w:tcPr>
            <w:tcW w:w="2127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976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694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2551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985" w:type="dxa"/>
          </w:tcPr>
          <w:p w:rsidR="008667B0" w:rsidRPr="00B0637A" w:rsidRDefault="008667B0" w:rsidP="00F253B6">
            <w:pPr>
              <w:jc w:val="center"/>
              <w:rPr>
                <w:caps/>
                <w:lang w:val="lt-LT"/>
              </w:rPr>
            </w:pPr>
          </w:p>
        </w:tc>
      </w:tr>
    </w:tbl>
    <w:p w:rsidR="0025034A" w:rsidRPr="00B0637A" w:rsidRDefault="0025034A">
      <w:pPr>
        <w:rPr>
          <w:lang w:val="lt-LT"/>
        </w:rPr>
      </w:pPr>
    </w:p>
    <w:p w:rsidR="00E05BA0" w:rsidRPr="00B0637A" w:rsidRDefault="00E05BA0" w:rsidP="00E05BA0">
      <w:pPr>
        <w:rPr>
          <w:i/>
          <w:lang w:val="lt-LT"/>
        </w:rPr>
      </w:pPr>
    </w:p>
    <w:p w:rsidR="00C6230E" w:rsidRDefault="00C6230E" w:rsidP="00C6230E">
      <w:pPr>
        <w:spacing w:before="60" w:after="60" w:line="276" w:lineRule="auto"/>
        <w:jc w:val="center"/>
        <w:rPr>
          <w:rFonts w:cs="Arial"/>
          <w:sz w:val="20"/>
          <w:szCs w:val="20"/>
        </w:rPr>
      </w:pPr>
      <w:r>
        <w:rPr>
          <w:rFonts w:cs="Arial"/>
          <w:szCs w:val="20"/>
        </w:rPr>
        <w:t>______________________________________________________</w:t>
      </w:r>
    </w:p>
    <w:p w:rsidR="00C6230E" w:rsidRDefault="00C6230E" w:rsidP="00C6230E">
      <w:pPr>
        <w:spacing w:before="60" w:after="60"/>
        <w:jc w:val="center"/>
        <w:rPr>
          <w:rFonts w:cs="Arial"/>
          <w:szCs w:val="20"/>
        </w:rPr>
      </w:pPr>
      <w:r>
        <w:rPr>
          <w:rFonts w:cs="Arial"/>
          <w:szCs w:val="20"/>
        </w:rPr>
        <w:t>(</w:t>
      </w:r>
      <w:proofErr w:type="spellStart"/>
      <w:r>
        <w:rPr>
          <w:rFonts w:cs="Arial"/>
          <w:szCs w:val="20"/>
        </w:rPr>
        <w:t>Tiekėjo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arba</w:t>
      </w:r>
      <w:proofErr w:type="spellEnd"/>
      <w:r>
        <w:rPr>
          <w:rFonts w:cs="Arial"/>
          <w:szCs w:val="20"/>
        </w:rPr>
        <w:t xml:space="preserve"> </w:t>
      </w:r>
      <w:proofErr w:type="gramStart"/>
      <w:r>
        <w:rPr>
          <w:rFonts w:cs="Arial"/>
          <w:szCs w:val="20"/>
        </w:rPr>
        <w:t>jo</w:t>
      </w:r>
      <w:proofErr w:type="gram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įgalioto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asmens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pareigos</w:t>
      </w:r>
      <w:proofErr w:type="spellEnd"/>
      <w:r>
        <w:rPr>
          <w:rFonts w:cs="Arial"/>
          <w:szCs w:val="20"/>
        </w:rPr>
        <w:t xml:space="preserve">, </w:t>
      </w:r>
      <w:proofErr w:type="spellStart"/>
      <w:r>
        <w:rPr>
          <w:rFonts w:cs="Arial"/>
          <w:szCs w:val="20"/>
        </w:rPr>
        <w:t>vardas</w:t>
      </w:r>
      <w:proofErr w:type="spellEnd"/>
      <w:r>
        <w:rPr>
          <w:rFonts w:cs="Arial"/>
          <w:szCs w:val="20"/>
        </w:rPr>
        <w:t xml:space="preserve">, </w:t>
      </w:r>
      <w:proofErr w:type="spellStart"/>
      <w:r>
        <w:rPr>
          <w:rFonts w:cs="Arial"/>
          <w:szCs w:val="20"/>
        </w:rPr>
        <w:t>pavardė</w:t>
      </w:r>
      <w:proofErr w:type="spellEnd"/>
      <w:r>
        <w:rPr>
          <w:rFonts w:cs="Arial"/>
          <w:szCs w:val="20"/>
        </w:rPr>
        <w:t xml:space="preserve">, </w:t>
      </w:r>
      <w:proofErr w:type="spellStart"/>
      <w:r>
        <w:rPr>
          <w:rFonts w:cs="Arial"/>
          <w:szCs w:val="20"/>
        </w:rPr>
        <w:t>parašas</w:t>
      </w:r>
      <w:proofErr w:type="spellEnd"/>
      <w:r>
        <w:rPr>
          <w:rFonts w:cs="Arial"/>
          <w:szCs w:val="20"/>
        </w:rPr>
        <w:t>)</w:t>
      </w:r>
    </w:p>
    <w:p w:rsidR="00B0637A" w:rsidRPr="00B0637A" w:rsidRDefault="00B0637A">
      <w:pPr>
        <w:rPr>
          <w:lang w:val="lt-LT"/>
        </w:rPr>
      </w:pPr>
    </w:p>
    <w:sectPr w:rsidR="00B0637A" w:rsidRPr="00B0637A" w:rsidSect="00FB676D">
      <w:headerReference w:type="default" r:id="rId6"/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5D4" w:rsidRDefault="00C035D4" w:rsidP="00172675">
      <w:r>
        <w:separator/>
      </w:r>
    </w:p>
  </w:endnote>
  <w:endnote w:type="continuationSeparator" w:id="0">
    <w:p w:rsidR="00C035D4" w:rsidRDefault="00C035D4" w:rsidP="0017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5D4" w:rsidRDefault="00C035D4" w:rsidP="00172675">
      <w:r>
        <w:separator/>
      </w:r>
    </w:p>
  </w:footnote>
  <w:footnote w:type="continuationSeparator" w:id="0">
    <w:p w:rsidR="00C035D4" w:rsidRDefault="00C035D4" w:rsidP="00172675">
      <w:r>
        <w:continuationSeparator/>
      </w:r>
    </w:p>
  </w:footnote>
  <w:footnote w:id="1">
    <w:p w:rsidR="00AD2F8B" w:rsidRPr="00551893" w:rsidRDefault="00AD2F8B" w:rsidP="00AD2F8B">
      <w:pPr>
        <w:jc w:val="both"/>
        <w:rPr>
          <w:sz w:val="22"/>
          <w:szCs w:val="18"/>
          <w:lang w:val="lt-LT"/>
        </w:rPr>
      </w:pPr>
      <w:r w:rsidRPr="00551893">
        <w:rPr>
          <w:rStyle w:val="FootnoteReference"/>
          <w:sz w:val="22"/>
          <w:szCs w:val="18"/>
          <w:lang w:val="lt-LT"/>
        </w:rPr>
        <w:footnoteRef/>
      </w:r>
      <w:r w:rsidRPr="00551893">
        <w:rPr>
          <w:sz w:val="22"/>
          <w:szCs w:val="18"/>
          <w:lang w:val="lt-LT"/>
        </w:rPr>
        <w:t xml:space="preserve"> Jeigu Tiekėjas ketina siūlyti specialistus, kurie nėra jo</w:t>
      </w:r>
      <w:r>
        <w:rPr>
          <w:sz w:val="22"/>
          <w:szCs w:val="18"/>
          <w:lang w:val="lt-LT"/>
        </w:rPr>
        <w:t xml:space="preserve"> arba jo subrangovo darbuotojai ir nebus jų įdarbinti,</w:t>
      </w:r>
      <w:r w:rsidRPr="00551893">
        <w:rPr>
          <w:sz w:val="22"/>
          <w:szCs w:val="18"/>
          <w:lang w:val="lt-LT"/>
        </w:rPr>
        <w:t xml:space="preserve"> tie tretieji asmenys turėtų būti traktuojami kaip Subtiekėjai.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675" w:rsidRDefault="00172675" w:rsidP="00172675">
    <w:pPr>
      <w:pStyle w:val="Body"/>
      <w:jc w:val="right"/>
    </w:pPr>
    <w:proofErr w:type="spellStart"/>
    <w:r>
      <w:t>Atviro</w:t>
    </w:r>
    <w:proofErr w:type="spellEnd"/>
    <w:r w:rsidR="001A3080">
      <w:t xml:space="preserve"> (</w:t>
    </w:r>
    <w:proofErr w:type="spellStart"/>
    <w:r w:rsidR="001A3080">
      <w:t>supaprastinto</w:t>
    </w:r>
    <w:proofErr w:type="spellEnd"/>
    <w:r w:rsidR="001A3080">
      <w:t>)</w:t>
    </w:r>
    <w:r>
      <w:t xml:space="preserve"> </w:t>
    </w:r>
    <w:proofErr w:type="spellStart"/>
    <w:r>
      <w:t>konkurso</w:t>
    </w:r>
    <w:proofErr w:type="spellEnd"/>
    <w:r>
      <w:t xml:space="preserve"> </w:t>
    </w:r>
    <w:proofErr w:type="spellStart"/>
    <w:r>
      <w:t>sąlygų</w:t>
    </w:r>
    <w:proofErr w:type="spellEnd"/>
    <w:r w:rsidR="003D4A31">
      <w:t xml:space="preserve"> 8</w:t>
    </w:r>
    <w:r>
      <w:t xml:space="preserve"> </w:t>
    </w:r>
    <w:proofErr w:type="spellStart"/>
    <w:r>
      <w:t>priedas</w:t>
    </w:r>
    <w:proofErr w:type="spellEnd"/>
  </w:p>
  <w:p w:rsidR="00172675" w:rsidRDefault="001726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B5E36"/>
    <w:rsid w:val="000C76E2"/>
    <w:rsid w:val="000E6D74"/>
    <w:rsid w:val="000F1A5A"/>
    <w:rsid w:val="000F341F"/>
    <w:rsid w:val="001272FB"/>
    <w:rsid w:val="001344BF"/>
    <w:rsid w:val="00171B3F"/>
    <w:rsid w:val="00172675"/>
    <w:rsid w:val="001A3080"/>
    <w:rsid w:val="001B4F9F"/>
    <w:rsid w:val="001E48CF"/>
    <w:rsid w:val="00204EC0"/>
    <w:rsid w:val="00225D10"/>
    <w:rsid w:val="00226FC5"/>
    <w:rsid w:val="00230756"/>
    <w:rsid w:val="0025034A"/>
    <w:rsid w:val="00260735"/>
    <w:rsid w:val="0026425A"/>
    <w:rsid w:val="00283667"/>
    <w:rsid w:val="0028449F"/>
    <w:rsid w:val="002953A6"/>
    <w:rsid w:val="00295C9A"/>
    <w:rsid w:val="003217BF"/>
    <w:rsid w:val="00343DEB"/>
    <w:rsid w:val="00353165"/>
    <w:rsid w:val="00382878"/>
    <w:rsid w:val="00390699"/>
    <w:rsid w:val="003A07BB"/>
    <w:rsid w:val="003B5767"/>
    <w:rsid w:val="003D4A31"/>
    <w:rsid w:val="003F5E98"/>
    <w:rsid w:val="00444FF6"/>
    <w:rsid w:val="004729FC"/>
    <w:rsid w:val="00472BB2"/>
    <w:rsid w:val="004B7852"/>
    <w:rsid w:val="004D3458"/>
    <w:rsid w:val="00523452"/>
    <w:rsid w:val="005244C0"/>
    <w:rsid w:val="00527512"/>
    <w:rsid w:val="0053247B"/>
    <w:rsid w:val="00551893"/>
    <w:rsid w:val="005850DC"/>
    <w:rsid w:val="00586B14"/>
    <w:rsid w:val="00591E6B"/>
    <w:rsid w:val="00597421"/>
    <w:rsid w:val="005E4BEE"/>
    <w:rsid w:val="00610748"/>
    <w:rsid w:val="00644B8A"/>
    <w:rsid w:val="00655FE0"/>
    <w:rsid w:val="006A7FAE"/>
    <w:rsid w:val="006D244E"/>
    <w:rsid w:val="00706CFD"/>
    <w:rsid w:val="007653E7"/>
    <w:rsid w:val="00777D81"/>
    <w:rsid w:val="007813D1"/>
    <w:rsid w:val="00790418"/>
    <w:rsid w:val="00795B4E"/>
    <w:rsid w:val="007E1ACC"/>
    <w:rsid w:val="007F74C1"/>
    <w:rsid w:val="008026E6"/>
    <w:rsid w:val="00823D94"/>
    <w:rsid w:val="008667B0"/>
    <w:rsid w:val="00876765"/>
    <w:rsid w:val="008A554F"/>
    <w:rsid w:val="008A69A8"/>
    <w:rsid w:val="008E67E0"/>
    <w:rsid w:val="009268F1"/>
    <w:rsid w:val="00930ABF"/>
    <w:rsid w:val="0094542F"/>
    <w:rsid w:val="00951DBC"/>
    <w:rsid w:val="00987CE9"/>
    <w:rsid w:val="00990ABD"/>
    <w:rsid w:val="00995770"/>
    <w:rsid w:val="009D382A"/>
    <w:rsid w:val="009D49B7"/>
    <w:rsid w:val="009E0024"/>
    <w:rsid w:val="00A508C5"/>
    <w:rsid w:val="00A85A00"/>
    <w:rsid w:val="00AB07C6"/>
    <w:rsid w:val="00AD2F8B"/>
    <w:rsid w:val="00AD7B5C"/>
    <w:rsid w:val="00AE3228"/>
    <w:rsid w:val="00AF3234"/>
    <w:rsid w:val="00B0637A"/>
    <w:rsid w:val="00B22BB0"/>
    <w:rsid w:val="00B247E1"/>
    <w:rsid w:val="00B26585"/>
    <w:rsid w:val="00B27CD4"/>
    <w:rsid w:val="00B73267"/>
    <w:rsid w:val="00BA5138"/>
    <w:rsid w:val="00BB70C1"/>
    <w:rsid w:val="00BC559B"/>
    <w:rsid w:val="00BC5CC9"/>
    <w:rsid w:val="00C035D4"/>
    <w:rsid w:val="00C03C5D"/>
    <w:rsid w:val="00C2288C"/>
    <w:rsid w:val="00C25B35"/>
    <w:rsid w:val="00C6230E"/>
    <w:rsid w:val="00CB1D01"/>
    <w:rsid w:val="00D03379"/>
    <w:rsid w:val="00D436B1"/>
    <w:rsid w:val="00D5461B"/>
    <w:rsid w:val="00D5666E"/>
    <w:rsid w:val="00D734AD"/>
    <w:rsid w:val="00D94674"/>
    <w:rsid w:val="00D97EFE"/>
    <w:rsid w:val="00DA409F"/>
    <w:rsid w:val="00DF5980"/>
    <w:rsid w:val="00E03FDB"/>
    <w:rsid w:val="00E05BA0"/>
    <w:rsid w:val="00E07298"/>
    <w:rsid w:val="00E43E39"/>
    <w:rsid w:val="00E65703"/>
    <w:rsid w:val="00E774D1"/>
    <w:rsid w:val="00E93DB2"/>
    <w:rsid w:val="00EF635B"/>
    <w:rsid w:val="00F42F9F"/>
    <w:rsid w:val="00F45307"/>
    <w:rsid w:val="00F7489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1726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rsid w:val="00172675"/>
    <w:rPr>
      <w:sz w:val="24"/>
      <w:szCs w:val="24"/>
    </w:rPr>
  </w:style>
  <w:style w:type="paragraph" w:styleId="Footer">
    <w:name w:val="footer"/>
    <w:basedOn w:val="Normal"/>
    <w:link w:val="FooterChar"/>
    <w:rsid w:val="001726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172675"/>
    <w:rPr>
      <w:sz w:val="24"/>
      <w:szCs w:val="24"/>
    </w:rPr>
  </w:style>
  <w:style w:type="paragraph" w:customStyle="1" w:styleId="Body">
    <w:name w:val="Body"/>
    <w:rsid w:val="0017267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character" w:styleId="FootnoteReference">
    <w:name w:val="footnote reference"/>
    <w:aliases w:val="fr"/>
    <w:unhideWhenUsed/>
    <w:rsid w:val="003B57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4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2</cp:revision>
  <cp:lastPrinted>2015-11-23T12:44:00Z</cp:lastPrinted>
  <dcterms:created xsi:type="dcterms:W3CDTF">2026-01-14T08:16:00Z</dcterms:created>
  <dcterms:modified xsi:type="dcterms:W3CDTF">2026-01-14T08:16:00Z</dcterms:modified>
</cp:coreProperties>
</file>